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A89B" w14:textId="313BA876" w:rsidR="006E4496" w:rsidRPr="00811DD3" w:rsidRDefault="00317E71" w:rsidP="008C54E4">
      <w:pPr>
        <w:pStyle w:val="Ttulo1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8C54E4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8C54E4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8C54E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59223DBA" w:rsidR="00811DD3" w:rsidRPr="00811DD3" w:rsidRDefault="00811DD3" w:rsidP="00811DD3">
      <w:pPr>
        <w:pStyle w:val="Ttulo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ANEXO </w:t>
      </w:r>
      <w:r w:rsidR="00DE2478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3D2F80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>- ATESTADO DE VISTORIA</w:t>
      </w:r>
    </w:p>
    <w:p w14:paraId="30C1A42D" w14:textId="77777777" w:rsidR="00811DD3" w:rsidRPr="00811DD3" w:rsidRDefault="00811DD3" w:rsidP="00811DD3">
      <w:pPr>
        <w:rPr>
          <w:rFonts w:asciiTheme="minorHAnsi" w:hAnsiTheme="minorHAnsi" w:cstheme="minorHAnsi"/>
          <w:sz w:val="22"/>
          <w:szCs w:val="22"/>
        </w:rPr>
      </w:pPr>
    </w:p>
    <w:p w14:paraId="52C44126" w14:textId="59FF5EFE" w:rsidR="00F409B2" w:rsidRDefault="00811DD3" w:rsidP="00F409B2">
      <w:pPr>
        <w:spacing w:before="120" w:line="360" w:lineRule="auto"/>
        <w:jc w:val="both"/>
        <w:rPr>
          <w:rFonts w:asciiTheme="minorHAnsi" w:hAnsiTheme="minorHAnsi" w:cstheme="minorHAnsi"/>
          <w:b/>
        </w:rPr>
      </w:pPr>
      <w:r w:rsidRPr="00811DD3">
        <w:rPr>
          <w:rFonts w:asciiTheme="minorHAnsi" w:hAnsiTheme="minorHAnsi" w:cstheme="minorHAnsi"/>
          <w:b/>
        </w:rPr>
        <w:t xml:space="preserve">PROCESSO N° </w:t>
      </w:r>
      <w:r w:rsidR="003972F9" w:rsidRPr="003972F9">
        <w:rPr>
          <w:rFonts w:asciiTheme="minorHAnsi" w:hAnsiTheme="minorHAnsi" w:cstheme="minorHAnsi"/>
          <w:b/>
          <w:bCs/>
        </w:rPr>
        <w:t>23069.156633/2025-49</w:t>
      </w:r>
    </w:p>
    <w:p w14:paraId="71171F2E" w14:textId="11650572" w:rsidR="00811DD3" w:rsidRPr="00811DD3" w:rsidRDefault="00811DD3" w:rsidP="003A69BA">
      <w:pPr>
        <w:tabs>
          <w:tab w:val="left" w:pos="708"/>
          <w:tab w:val="left" w:pos="1416"/>
          <w:tab w:val="left" w:pos="2124"/>
          <w:tab w:val="left" w:pos="2832"/>
          <w:tab w:val="left" w:pos="3405"/>
        </w:tabs>
        <w:spacing w:before="120" w:line="360" w:lineRule="auto"/>
        <w:jc w:val="both"/>
        <w:rPr>
          <w:rFonts w:asciiTheme="minorHAnsi" w:hAnsiTheme="minorHAnsi" w:cstheme="minorHAnsi"/>
          <w:szCs w:val="20"/>
        </w:rPr>
      </w:pPr>
      <w:r w:rsidRPr="00811DD3">
        <w:rPr>
          <w:rFonts w:asciiTheme="minorHAnsi" w:hAnsiTheme="minorHAnsi" w:cstheme="minorHAnsi"/>
          <w:b/>
          <w:iCs/>
          <w:szCs w:val="20"/>
        </w:rPr>
        <w:t xml:space="preserve">PREGÃO ELETRÔNICO Nº </w:t>
      </w:r>
      <w:r w:rsidR="00107B65">
        <w:rPr>
          <w:rFonts w:asciiTheme="minorHAnsi" w:hAnsiTheme="minorHAnsi" w:cstheme="minorHAnsi"/>
          <w:b/>
          <w:szCs w:val="20"/>
        </w:rPr>
        <w:t>90</w:t>
      </w:r>
      <w:r w:rsidR="004B4B08">
        <w:rPr>
          <w:rFonts w:asciiTheme="minorHAnsi" w:hAnsiTheme="minorHAnsi" w:cstheme="minorHAnsi"/>
          <w:b/>
          <w:szCs w:val="20"/>
        </w:rPr>
        <w:t>.</w:t>
      </w:r>
      <w:r w:rsidR="00107B65">
        <w:rPr>
          <w:rFonts w:asciiTheme="minorHAnsi" w:hAnsiTheme="minorHAnsi" w:cstheme="minorHAnsi"/>
          <w:b/>
          <w:szCs w:val="20"/>
        </w:rPr>
        <w:t>022</w:t>
      </w:r>
      <w:r w:rsidRPr="00811DD3">
        <w:rPr>
          <w:rFonts w:asciiTheme="minorHAnsi" w:hAnsiTheme="minorHAnsi" w:cstheme="minorHAnsi"/>
          <w:b/>
          <w:iCs/>
          <w:szCs w:val="20"/>
        </w:rPr>
        <w:t>/202</w:t>
      </w:r>
      <w:r w:rsidR="008E61FC">
        <w:rPr>
          <w:rFonts w:asciiTheme="minorHAnsi" w:hAnsiTheme="minorHAnsi" w:cstheme="minorHAnsi"/>
          <w:b/>
          <w:iCs/>
          <w:szCs w:val="20"/>
        </w:rPr>
        <w:t>6</w:t>
      </w:r>
      <w:r w:rsidR="003A69BA">
        <w:rPr>
          <w:rFonts w:asciiTheme="minorHAnsi" w:hAnsiTheme="minorHAnsi" w:cstheme="minorHAnsi"/>
          <w:b/>
          <w:iCs/>
          <w:szCs w:val="20"/>
        </w:rPr>
        <w:tab/>
      </w:r>
    </w:p>
    <w:p w14:paraId="1F1419AE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 w14:textId="39B1E8A7" w:rsidR="00811DD3" w:rsidRPr="00811DD3" w:rsidRDefault="00811DD3" w:rsidP="00811DD3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1DD3"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 w:rsidRPr="00811DD3">
        <w:rPr>
          <w:rFonts w:asciiTheme="minorHAnsi" w:hAnsiTheme="minorHAnsi" w:cstheme="minorHAnsi"/>
          <w:bCs/>
          <w:sz w:val="20"/>
        </w:rPr>
        <w:t>&lt;nome da unidade/órgão&gt;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 w:rsidRPr="00811DD3">
        <w:rPr>
          <w:rFonts w:asciiTheme="minorHAnsi" w:hAnsiTheme="minorHAnsi" w:cstheme="minorHAnsi"/>
          <w:bCs/>
          <w:sz w:val="20"/>
        </w:rPr>
        <w:t>&lt;nome do campus&gt;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 w:rsidRPr="00811DD3">
        <w:rPr>
          <w:rFonts w:asciiTheme="minorHAnsi" w:hAnsiTheme="minorHAnsi" w:cstheme="minorHAnsi"/>
          <w:bCs/>
          <w:sz w:val="20"/>
        </w:rPr>
        <w:t>&lt;nome do município&gt;</w:t>
      </w:r>
      <w:r w:rsidRPr="00811DD3">
        <w:rPr>
          <w:rFonts w:asciiTheme="minorHAnsi" w:hAnsiTheme="minorHAnsi" w:cstheme="minorHAnsi"/>
          <w:bCs/>
          <w:sz w:val="22"/>
          <w:szCs w:val="22"/>
        </w:rPr>
        <w:t>,</w:t>
      </w:r>
      <w:r w:rsidRPr="00811DD3">
        <w:rPr>
          <w:rFonts w:asciiTheme="minorHAnsi" w:hAnsiTheme="minorHAnsi" w:cstheme="minorHAnsi"/>
          <w:bCs/>
          <w:sz w:val="20"/>
        </w:rPr>
        <w:t xml:space="preserve"> </w:t>
      </w:r>
      <w:r w:rsidRPr="00811DD3"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 w14:textId="77777777" w:rsidR="00811DD3" w:rsidRPr="00811DD3" w:rsidRDefault="00811DD3" w:rsidP="00811DD3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 w14:textId="70A58BBA" w:rsidR="00811DD3" w:rsidRDefault="00811DD3" w:rsidP="00B26B02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CPF n</w:t>
      </w:r>
      <w:r w:rsidRPr="00811DD3"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default" r:id="rId9"/>
      <w:footerReference w:type="default" r:id="rId10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785A5" w14:textId="77777777" w:rsidR="00AC50DE" w:rsidRDefault="00AC50DE" w:rsidP="00195787">
      <w:r>
        <w:separator/>
      </w:r>
    </w:p>
  </w:endnote>
  <w:endnote w:type="continuationSeparator" w:id="0">
    <w:p w14:paraId="154393FE" w14:textId="77777777" w:rsidR="00AC50DE" w:rsidRDefault="00AC50DE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5719FDA9" w:rsidR="00317E71" w:rsidRPr="007D1C2C" w:rsidRDefault="006E762E" w:rsidP="00BB598F">
    <w:pPr>
      <w:pStyle w:val="Rodap"/>
      <w:jc w:val="center"/>
      <w:rPr>
        <w:i/>
      </w:rPr>
    </w:pPr>
    <w:r>
      <w:rPr>
        <w:sz w:val="12"/>
        <w:szCs w:val="12"/>
      </w:rPr>
      <w:t xml:space="preserve">Anexo </w:t>
    </w:r>
    <w:r w:rsidR="00DE2478">
      <w:rPr>
        <w:sz w:val="12"/>
        <w:szCs w:val="12"/>
      </w:rPr>
      <w:t>V</w:t>
    </w:r>
    <w:r>
      <w:rPr>
        <w:sz w:val="12"/>
        <w:szCs w:val="12"/>
      </w:rPr>
      <w:t>-</w:t>
    </w:r>
    <w:r w:rsidR="003D2F80">
      <w:rPr>
        <w:sz w:val="12"/>
        <w:szCs w:val="12"/>
      </w:rPr>
      <w:t>B</w:t>
    </w:r>
    <w:r>
      <w:rPr>
        <w:sz w:val="12"/>
        <w:szCs w:val="12"/>
      </w:rPr>
      <w:t xml:space="preserve">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0B15" w14:textId="77777777" w:rsidR="00AC50DE" w:rsidRDefault="00AC50DE" w:rsidP="00195787">
      <w:r>
        <w:separator/>
      </w:r>
    </w:p>
  </w:footnote>
  <w:footnote w:type="continuationSeparator" w:id="0">
    <w:p w14:paraId="15CD599F" w14:textId="77777777" w:rsidR="00AC50DE" w:rsidRDefault="00AC50DE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72D8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3EC3EC64" w:rsidR="00317E71" w:rsidRDefault="00317E71" w:rsidP="007D1562">
    <w:pPr>
      <w:pStyle w:val="Cabealho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 w14:textId="77777777" w:rsidR="00044AEF" w:rsidRDefault="00044A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824489">
    <w:abstractNumId w:val="30"/>
  </w:num>
  <w:num w:numId="2" w16cid:durableId="407458240">
    <w:abstractNumId w:val="33"/>
  </w:num>
  <w:num w:numId="3" w16cid:durableId="1172374104">
    <w:abstractNumId w:val="34"/>
  </w:num>
  <w:num w:numId="4" w16cid:durableId="508522047">
    <w:abstractNumId w:val="28"/>
  </w:num>
  <w:num w:numId="5" w16cid:durableId="698361315">
    <w:abstractNumId w:val="23"/>
  </w:num>
  <w:num w:numId="6" w16cid:durableId="12853042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505879">
    <w:abstractNumId w:val="27"/>
  </w:num>
  <w:num w:numId="8" w16cid:durableId="794563559">
    <w:abstractNumId w:val="22"/>
  </w:num>
  <w:num w:numId="9" w16cid:durableId="130824934">
    <w:abstractNumId w:val="32"/>
  </w:num>
  <w:num w:numId="10" w16cid:durableId="1631863168">
    <w:abstractNumId w:val="36"/>
  </w:num>
  <w:num w:numId="11" w16cid:durableId="1500803163">
    <w:abstractNumId w:val="24"/>
  </w:num>
  <w:num w:numId="12" w16cid:durableId="2066370042">
    <w:abstractNumId w:val="20"/>
  </w:num>
  <w:num w:numId="13" w16cid:durableId="1510174851">
    <w:abstractNumId w:val="25"/>
  </w:num>
  <w:num w:numId="14" w16cid:durableId="261497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7201594">
    <w:abstractNumId w:val="1"/>
  </w:num>
  <w:num w:numId="16" w16cid:durableId="1565214833">
    <w:abstractNumId w:val="2"/>
  </w:num>
  <w:num w:numId="17" w16cid:durableId="325980254">
    <w:abstractNumId w:val="4"/>
  </w:num>
  <w:num w:numId="18" w16cid:durableId="2043893803">
    <w:abstractNumId w:val="5"/>
  </w:num>
  <w:num w:numId="19" w16cid:durableId="120731242">
    <w:abstractNumId w:val="6"/>
  </w:num>
  <w:num w:numId="20" w16cid:durableId="249507858">
    <w:abstractNumId w:val="8"/>
  </w:num>
  <w:num w:numId="21" w16cid:durableId="203715391">
    <w:abstractNumId w:val="10"/>
  </w:num>
  <w:num w:numId="22" w16cid:durableId="113326329">
    <w:abstractNumId w:val="14"/>
  </w:num>
  <w:num w:numId="23" w16cid:durableId="1090664338">
    <w:abstractNumId w:val="15"/>
  </w:num>
  <w:num w:numId="24" w16cid:durableId="192884298">
    <w:abstractNumId w:val="17"/>
  </w:num>
  <w:num w:numId="25" w16cid:durableId="2015449678">
    <w:abstractNumId w:val="29"/>
  </w:num>
  <w:num w:numId="26" w16cid:durableId="754322785">
    <w:abstractNumId w:val="38"/>
  </w:num>
  <w:num w:numId="27" w16cid:durableId="833641540">
    <w:abstractNumId w:val="26"/>
  </w:num>
  <w:num w:numId="28" w16cid:durableId="735855679">
    <w:abstractNumId w:val="21"/>
  </w:num>
  <w:num w:numId="29" w16cid:durableId="201021467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44AEF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07B65"/>
    <w:rsid w:val="00112773"/>
    <w:rsid w:val="00122A72"/>
    <w:rsid w:val="00125B38"/>
    <w:rsid w:val="00131CC6"/>
    <w:rsid w:val="0014109B"/>
    <w:rsid w:val="001571D0"/>
    <w:rsid w:val="00163819"/>
    <w:rsid w:val="0017413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E6D23"/>
    <w:rsid w:val="001F293E"/>
    <w:rsid w:val="00210941"/>
    <w:rsid w:val="002154ED"/>
    <w:rsid w:val="00225216"/>
    <w:rsid w:val="00230969"/>
    <w:rsid w:val="00230E72"/>
    <w:rsid w:val="002318EE"/>
    <w:rsid w:val="00236D10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D7FE4"/>
    <w:rsid w:val="002E549D"/>
    <w:rsid w:val="002E7AB5"/>
    <w:rsid w:val="002F4D24"/>
    <w:rsid w:val="002F756A"/>
    <w:rsid w:val="00300E9B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76AF1"/>
    <w:rsid w:val="003804AE"/>
    <w:rsid w:val="003972F9"/>
    <w:rsid w:val="003A5295"/>
    <w:rsid w:val="003A69BA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6AE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4B08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43A19"/>
    <w:rsid w:val="00561155"/>
    <w:rsid w:val="00564690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B211E"/>
    <w:rsid w:val="008C23FF"/>
    <w:rsid w:val="008C54E4"/>
    <w:rsid w:val="008C6744"/>
    <w:rsid w:val="008D76DD"/>
    <w:rsid w:val="008E61FC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573DF"/>
    <w:rsid w:val="00973203"/>
    <w:rsid w:val="009A4E8F"/>
    <w:rsid w:val="009A52AA"/>
    <w:rsid w:val="009A60CB"/>
    <w:rsid w:val="009B68D6"/>
    <w:rsid w:val="009C1A02"/>
    <w:rsid w:val="009E113C"/>
    <w:rsid w:val="009F2EB2"/>
    <w:rsid w:val="00A0524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95FFB"/>
    <w:rsid w:val="00AB1745"/>
    <w:rsid w:val="00AB336E"/>
    <w:rsid w:val="00AC3B53"/>
    <w:rsid w:val="00AC50DE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6C5"/>
    <w:rsid w:val="00EB3A8B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Gabriel Richa</cp:lastModifiedBy>
  <cp:revision>9</cp:revision>
  <cp:lastPrinted>2026-06-25T14:13:00Z</cp:lastPrinted>
  <dcterms:created xsi:type="dcterms:W3CDTF">2023-04-01T05:26:00Z</dcterms:created>
  <dcterms:modified xsi:type="dcterms:W3CDTF">2026-06-25T14:13:00Z</dcterms:modified>
  <dc:language>pt-BR</dc:language>
</cp:coreProperties>
</file>